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48C862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253BFFFD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00D1C8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0DD3" w14:textId="77777777" w:rsidR="008E4B6E" w:rsidRPr="005521B7" w:rsidRDefault="008E4B6E" w:rsidP="008E4B6E">
            <w:pPr>
              <w:rPr>
                <w:b/>
                <w:bCs/>
                <w:sz w:val="22"/>
                <w:szCs w:val="22"/>
              </w:rPr>
            </w:pPr>
            <w:r w:rsidRPr="005521B7">
              <w:rPr>
                <w:b/>
                <w:bCs/>
                <w:sz w:val="22"/>
                <w:szCs w:val="22"/>
              </w:rPr>
              <w:t>WYDZIAŁ ZARZĄDZANIA</w:t>
            </w:r>
          </w:p>
          <w:p w14:paraId="4D5DCBC2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25EB4FC" w14:textId="0688FC11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proofErr w:type="spellStart"/>
            <w:r w:rsidR="00DA5C2F">
              <w:t>Inkluzywne</w:t>
            </w:r>
            <w:proofErr w:type="spellEnd"/>
            <w:r w:rsidR="00DA5C2F">
              <w:t xml:space="preserve"> przywództwo</w:t>
            </w:r>
          </w:p>
          <w:p w14:paraId="2651E36B" w14:textId="1976056C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DA5C2F">
              <w:t xml:space="preserve">Inclusive </w:t>
            </w:r>
            <w:proofErr w:type="spellStart"/>
            <w:r w:rsidR="00DA5C2F">
              <w:t>leadership</w:t>
            </w:r>
            <w:proofErr w:type="spellEnd"/>
          </w:p>
          <w:p w14:paraId="7D76A173" w14:textId="77777777" w:rsidR="008E4B6E" w:rsidRPr="005521B7" w:rsidRDefault="008E4B6E" w:rsidP="008E4B6E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5521B7">
              <w:rPr>
                <w:color w:val="000000" w:themeColor="text1"/>
                <w:sz w:val="22"/>
                <w:szCs w:val="22"/>
              </w:rPr>
              <w:t>Kierunek studiów (jeśli dotyczy): ZARZĄDZANIE</w:t>
            </w:r>
          </w:p>
          <w:p w14:paraId="4B1CACD7" w14:textId="77777777" w:rsidR="008E4B6E" w:rsidRPr="005521B7" w:rsidRDefault="008E4B6E" w:rsidP="008E4B6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 xml:space="preserve">Specjalność (jeśli dotyczy): </w:t>
            </w:r>
            <w:r w:rsidRPr="00321063">
              <w:rPr>
                <w:b/>
                <w:bCs/>
                <w:sz w:val="22"/>
                <w:szCs w:val="22"/>
              </w:rPr>
              <w:t>Zarządzanie zmianą, Zarządzanie procesami biznesowymi</w:t>
            </w:r>
          </w:p>
          <w:p w14:paraId="261F9BE2" w14:textId="77777777" w:rsidR="008E4B6E" w:rsidRPr="005521B7" w:rsidRDefault="008E4B6E" w:rsidP="008E4B6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Poziom i forma studiów: II stopień / stacjonarna</w:t>
            </w:r>
          </w:p>
          <w:p w14:paraId="25ABF689" w14:textId="77777777" w:rsidR="008E4B6E" w:rsidRPr="005521B7" w:rsidRDefault="008E4B6E" w:rsidP="008E4B6E">
            <w:pPr>
              <w:rPr>
                <w:b/>
                <w:bCs/>
                <w:color w:val="000000" w:themeColor="text1"/>
                <w:sz w:val="22"/>
                <w:szCs w:val="22"/>
                <w:shd w:val="clear" w:color="auto" w:fill="FFFF00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Rodzaj przedmiotu: wybieralny</w:t>
            </w:r>
          </w:p>
          <w:p w14:paraId="511D998B" w14:textId="1756FFAE" w:rsidR="008E4B6E" w:rsidRPr="005521B7" w:rsidRDefault="008E4B6E" w:rsidP="008E4B6E">
            <w:pPr>
              <w:rPr>
                <w:b/>
                <w:bCs/>
                <w:color w:val="000000" w:themeColor="text1"/>
                <w:sz w:val="22"/>
                <w:szCs w:val="22"/>
                <w:shd w:val="clear" w:color="auto" w:fill="FFFF00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Kod przedmiotu:W08ZZZ-SM01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64</w:t>
            </w: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GK</w:t>
            </w:r>
          </w:p>
          <w:p w14:paraId="1119A64A" w14:textId="7798570A" w:rsidR="009A3831" w:rsidRPr="00874AAA" w:rsidRDefault="008E4B6E" w:rsidP="008E4B6E">
            <w:pPr>
              <w:rPr>
                <w:b/>
                <w:bCs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Grupa kursów: TAK</w:t>
            </w:r>
          </w:p>
        </w:tc>
      </w:tr>
    </w:tbl>
    <w:p w14:paraId="4DFC20C0" w14:textId="77777777" w:rsidR="003C37E7" w:rsidRDefault="003C37E7">
      <w:pPr>
        <w:rPr>
          <w:sz w:val="12"/>
          <w:szCs w:val="12"/>
        </w:rPr>
      </w:pPr>
    </w:p>
    <w:p w14:paraId="5C815278" w14:textId="77777777" w:rsidR="005C16CA" w:rsidRDefault="005C16CA">
      <w:pPr>
        <w:rPr>
          <w:sz w:val="12"/>
          <w:szCs w:val="12"/>
        </w:rPr>
      </w:pPr>
    </w:p>
    <w:p w14:paraId="6845B4EF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14:paraId="08EC5F72" w14:textId="77777777" w:rsidTr="00990D32">
        <w:tc>
          <w:tcPr>
            <w:tcW w:w="2802" w:type="dxa"/>
          </w:tcPr>
          <w:p w14:paraId="553B31E1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F564A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322FAF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002943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DFD14E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118366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697FD3D8" w14:textId="77777777" w:rsidTr="00990D32">
        <w:tc>
          <w:tcPr>
            <w:tcW w:w="2802" w:type="dxa"/>
          </w:tcPr>
          <w:p w14:paraId="6F165135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6365251" w14:textId="473918AF" w:rsidR="0096719C" w:rsidRPr="00390B75" w:rsidRDefault="00DA5C2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2D00D534" w14:textId="4B1EC061" w:rsidR="0096719C" w:rsidRPr="00390B75" w:rsidRDefault="001306B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13FFF553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D7324ED" w14:textId="730F8E24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55C85A5" w14:textId="71AB4112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21310131" w14:textId="77777777" w:rsidTr="00990D32">
        <w:tc>
          <w:tcPr>
            <w:tcW w:w="2802" w:type="dxa"/>
          </w:tcPr>
          <w:p w14:paraId="67EEFB8E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6355A9D" w14:textId="0B81AD60" w:rsidR="00EB330B" w:rsidRPr="00390B75" w:rsidRDefault="008E4B6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14:paraId="57E225AE" w14:textId="52297C95" w:rsidR="00EB330B" w:rsidRPr="00390B75" w:rsidRDefault="008E4B6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14:paraId="19CC6C97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26E914E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6C93CDE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4D15279C" w14:textId="77777777" w:rsidTr="00990D32">
        <w:tc>
          <w:tcPr>
            <w:tcW w:w="2802" w:type="dxa"/>
          </w:tcPr>
          <w:p w14:paraId="7007880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BFB06A1" w14:textId="3909D5BD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183A396A" w14:textId="6030757C" w:rsidR="0096719C" w:rsidRPr="00DA5C2F" w:rsidRDefault="0096719C" w:rsidP="0016135A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426" w:type="dxa"/>
          </w:tcPr>
          <w:p w14:paraId="0CB952C8" w14:textId="46E527B0" w:rsidR="0096719C" w:rsidRPr="00DA5C2F" w:rsidRDefault="0096719C" w:rsidP="00EB330B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A969C5" w14:textId="12544B9B" w:rsidR="0096719C" w:rsidRPr="001306BF" w:rsidRDefault="0096719C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305" w:type="dxa"/>
          </w:tcPr>
          <w:p w14:paraId="4A4B7D5D" w14:textId="2BAFCCE6" w:rsidR="0096719C" w:rsidRPr="001306BF" w:rsidRDefault="0096719C">
            <w:pPr>
              <w:rPr>
                <w:strike/>
                <w:sz w:val="20"/>
                <w:szCs w:val="20"/>
              </w:rPr>
            </w:pPr>
          </w:p>
        </w:tc>
      </w:tr>
      <w:tr w:rsidR="0096719C" w:rsidRPr="00390B75" w14:paraId="0D4F48B5" w14:textId="77777777" w:rsidTr="00990D32">
        <w:tc>
          <w:tcPr>
            <w:tcW w:w="2802" w:type="dxa"/>
          </w:tcPr>
          <w:p w14:paraId="3F9D68CF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14CA9E93" w14:textId="58D6C033" w:rsidR="0096719C" w:rsidRPr="00390B75" w:rsidRDefault="00AE4F2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14:paraId="3C322AE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BA55814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130E7E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3CA33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FE52D2E" w14:textId="77777777" w:rsidTr="00990D32">
        <w:tc>
          <w:tcPr>
            <w:tcW w:w="2802" w:type="dxa"/>
          </w:tcPr>
          <w:p w14:paraId="35A510A9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87CF31F" w14:textId="419845C9" w:rsidR="002C4A38" w:rsidRPr="00DA525E" w:rsidRDefault="00AE4F23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0C87A9E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B8ED5B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1AAC266" w14:textId="6115ADC5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EF09DDE" w14:textId="08E0E363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45ACCAFB" w14:textId="77777777" w:rsidTr="00990D32">
        <w:tc>
          <w:tcPr>
            <w:tcW w:w="2802" w:type="dxa"/>
          </w:tcPr>
          <w:p w14:paraId="16032E42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31246DD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F353832" w14:textId="43A45C83" w:rsidR="009B74F0" w:rsidRPr="00390B75" w:rsidRDefault="009B74F0" w:rsidP="00900F6B">
            <w:pPr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7B99A92" w14:textId="09BA0105" w:rsidR="009B74F0" w:rsidRDefault="00AE4F2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266BCD0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0A52DEF" w14:textId="17B8370F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61DD578" w14:textId="01933EE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  <w:p w14:paraId="2BDFD9A1" w14:textId="3A5ABD52" w:rsidR="00900F6B" w:rsidRPr="00390B75" w:rsidRDefault="00900F6B" w:rsidP="00900F6B">
            <w:pPr>
              <w:rPr>
                <w:sz w:val="22"/>
                <w:szCs w:val="22"/>
              </w:rPr>
            </w:pPr>
          </w:p>
        </w:tc>
      </w:tr>
      <w:tr w:rsidR="00EB330B" w:rsidRPr="00390B75" w14:paraId="08294DE8" w14:textId="77777777" w:rsidTr="00990D32">
        <w:tc>
          <w:tcPr>
            <w:tcW w:w="2802" w:type="dxa"/>
          </w:tcPr>
          <w:p w14:paraId="10F3E2B1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774C5C2A" w14:textId="49AA54F8" w:rsidR="00EB330B" w:rsidRPr="00390B75" w:rsidRDefault="00AE4F2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67" w:type="dxa"/>
          </w:tcPr>
          <w:p w14:paraId="4778BC7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DE3930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E8C2CF1" w14:textId="5B31F1FB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A4D26D" w14:textId="3137879F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9E7A80" w14:textId="77777777" w:rsidR="0096719C" w:rsidRDefault="0096719C">
      <w:pPr>
        <w:rPr>
          <w:sz w:val="12"/>
          <w:szCs w:val="12"/>
        </w:rPr>
      </w:pPr>
    </w:p>
    <w:p w14:paraId="446C314E" w14:textId="77777777" w:rsidR="005C16CA" w:rsidRDefault="005C16CA">
      <w:pPr>
        <w:rPr>
          <w:sz w:val="12"/>
          <w:szCs w:val="12"/>
        </w:rPr>
      </w:pPr>
    </w:p>
    <w:p w14:paraId="05AC44F9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DE4E72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EAA7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53DB4C6" w14:textId="59A7D9A3" w:rsidR="003F183E" w:rsidRDefault="00DA5C2F" w:rsidP="009A3831">
            <w:pPr>
              <w:numPr>
                <w:ilvl w:val="0"/>
                <w:numId w:val="2"/>
              </w:numPr>
              <w:ind w:hanging="710"/>
            </w:pPr>
            <w:r>
              <w:t xml:space="preserve">Podstawowa wiedza o procesach społeczno-demograficznych, </w:t>
            </w:r>
            <w:proofErr w:type="spellStart"/>
            <w:r>
              <w:t>zachowaniach</w:t>
            </w:r>
            <w:proofErr w:type="spellEnd"/>
            <w:r>
              <w:t xml:space="preserve"> organizacyjnych oraz zarządzaniu zasobami ludzkimi</w:t>
            </w:r>
          </w:p>
          <w:p w14:paraId="0B9929CA" w14:textId="77777777" w:rsidR="005C16CA" w:rsidRDefault="005C16CA" w:rsidP="005C16CA"/>
        </w:tc>
      </w:tr>
    </w:tbl>
    <w:p w14:paraId="2184828F" w14:textId="77777777" w:rsidR="003C37E7" w:rsidRDefault="003C37E7">
      <w:pPr>
        <w:rPr>
          <w:sz w:val="12"/>
          <w:szCs w:val="12"/>
        </w:rPr>
      </w:pPr>
    </w:p>
    <w:p w14:paraId="7391750C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58A73AB7" w14:textId="77777777" w:rsidTr="001A43C0">
        <w:tc>
          <w:tcPr>
            <w:tcW w:w="9210" w:type="dxa"/>
          </w:tcPr>
          <w:p w14:paraId="2E444A0B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2A8BA33E" w14:textId="77777777" w:rsidR="00DA5C2F" w:rsidRPr="003851EE" w:rsidRDefault="00DA5C2F" w:rsidP="00DA5C2F">
            <w:pPr>
              <w:rPr>
                <w:lang w:eastAsia="pl-PL"/>
              </w:rPr>
            </w:pPr>
            <w:r w:rsidRPr="003851EE">
              <w:rPr>
                <w:sz w:val="22"/>
                <w:lang w:eastAsia="pl-PL"/>
              </w:rPr>
              <w:t xml:space="preserve">C1 </w:t>
            </w:r>
            <w:r w:rsidRPr="003851EE">
              <w:rPr>
                <w:sz w:val="22"/>
              </w:rPr>
              <w:t xml:space="preserve">Nabycie wiedzy o </w:t>
            </w:r>
            <w:r>
              <w:rPr>
                <w:sz w:val="22"/>
              </w:rPr>
              <w:t>różnorodności, równych szansach i inkluzji.</w:t>
            </w:r>
          </w:p>
          <w:p w14:paraId="4A0250DF" w14:textId="77777777" w:rsidR="00DA5C2F" w:rsidRDefault="00DA5C2F" w:rsidP="00DA5C2F">
            <w:pPr>
              <w:rPr>
                <w:sz w:val="22"/>
              </w:rPr>
            </w:pPr>
            <w:r w:rsidRPr="003851EE">
              <w:rPr>
                <w:sz w:val="22"/>
                <w:lang w:eastAsia="pl-PL"/>
              </w:rPr>
              <w:t>C2</w:t>
            </w:r>
            <w:r>
              <w:rPr>
                <w:sz w:val="22"/>
              </w:rPr>
              <w:t xml:space="preserve"> Nabycie umiejętności identyfikowania cech </w:t>
            </w:r>
            <w:proofErr w:type="spellStart"/>
            <w:r>
              <w:rPr>
                <w:sz w:val="22"/>
              </w:rPr>
              <w:t>inkluzywnego</w:t>
            </w:r>
            <w:proofErr w:type="spellEnd"/>
            <w:r>
              <w:rPr>
                <w:sz w:val="22"/>
              </w:rPr>
              <w:t xml:space="preserve"> lidera</w:t>
            </w:r>
          </w:p>
          <w:p w14:paraId="55E56290" w14:textId="77777777" w:rsidR="00DA5C2F" w:rsidRDefault="00DA5C2F" w:rsidP="00DA5C2F">
            <w:pPr>
              <w:rPr>
                <w:sz w:val="22"/>
              </w:rPr>
            </w:pPr>
            <w:r>
              <w:rPr>
                <w:sz w:val="22"/>
              </w:rPr>
              <w:t>C3 Nabycie wiedzy o wpływie inkluzji na różne aspekty funkcjonowania organizacji oraz pracowników</w:t>
            </w:r>
          </w:p>
          <w:p w14:paraId="2CC885E2" w14:textId="5C030933" w:rsidR="005C16CA" w:rsidRPr="00C44F4D" w:rsidRDefault="00DA5C2F" w:rsidP="00DA5C2F">
            <w:pPr>
              <w:rPr>
                <w:sz w:val="22"/>
                <w:szCs w:val="22"/>
              </w:rPr>
            </w:pPr>
            <w:r>
              <w:t>C4 Uwrażliwienie studentów na znaczenie inkluzji i konieczności przeciwdziałania dyskryminacji i wykluczeniu, wynikających z norm prawnych, etycznych oraz z możliwych korzyści biznesowych.</w:t>
            </w:r>
          </w:p>
          <w:p w14:paraId="23C506EB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284540D" w14:textId="77777777" w:rsidR="009E23F5" w:rsidRDefault="009E23F5">
      <w:pPr>
        <w:rPr>
          <w:sz w:val="12"/>
          <w:szCs w:val="12"/>
        </w:rPr>
      </w:pPr>
    </w:p>
    <w:p w14:paraId="49993AD5" w14:textId="77777777" w:rsidR="005C16CA" w:rsidRDefault="005C16CA">
      <w:pPr>
        <w:rPr>
          <w:sz w:val="12"/>
          <w:szCs w:val="12"/>
        </w:rPr>
      </w:pPr>
    </w:p>
    <w:p w14:paraId="1672DB7E" w14:textId="77777777" w:rsidR="005C16CA" w:rsidRDefault="005C16CA">
      <w:pPr>
        <w:rPr>
          <w:sz w:val="12"/>
          <w:szCs w:val="12"/>
        </w:rPr>
      </w:pPr>
    </w:p>
    <w:p w14:paraId="4F5B29A5" w14:textId="77777777" w:rsidR="005C16CA" w:rsidRDefault="005C16CA">
      <w:pPr>
        <w:rPr>
          <w:sz w:val="12"/>
          <w:szCs w:val="12"/>
        </w:rPr>
      </w:pPr>
    </w:p>
    <w:p w14:paraId="7759739B" w14:textId="77777777" w:rsidR="005C16CA" w:rsidRDefault="005C16CA">
      <w:pPr>
        <w:rPr>
          <w:sz w:val="12"/>
          <w:szCs w:val="12"/>
        </w:rPr>
      </w:pPr>
    </w:p>
    <w:p w14:paraId="3DB50B41" w14:textId="77777777" w:rsidR="005C16CA" w:rsidRDefault="005C16CA">
      <w:pPr>
        <w:rPr>
          <w:sz w:val="12"/>
          <w:szCs w:val="12"/>
        </w:rPr>
      </w:pPr>
    </w:p>
    <w:p w14:paraId="657D7F86" w14:textId="77777777" w:rsidR="005C16CA" w:rsidRDefault="005C16CA">
      <w:pPr>
        <w:rPr>
          <w:sz w:val="12"/>
          <w:szCs w:val="12"/>
        </w:rPr>
      </w:pPr>
    </w:p>
    <w:p w14:paraId="1A921964" w14:textId="77777777" w:rsidR="005C16CA" w:rsidRDefault="005C16CA">
      <w:pPr>
        <w:rPr>
          <w:sz w:val="12"/>
          <w:szCs w:val="12"/>
        </w:rPr>
      </w:pPr>
    </w:p>
    <w:p w14:paraId="71E4BF68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ACABC17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FEDD1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FA360A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75739D8C" w14:textId="77777777" w:rsidR="00DA5C2F" w:rsidRPr="00F1743F" w:rsidRDefault="00DA5C2F" w:rsidP="00DA5C2F">
            <w:pPr>
              <w:ind w:left="700" w:hanging="700"/>
              <w:rPr>
                <w:lang w:eastAsia="pl-PL"/>
              </w:rPr>
            </w:pPr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_W01</w:t>
            </w:r>
            <w:r>
              <w:t xml:space="preserve"> </w:t>
            </w:r>
            <w:r w:rsidRPr="003851EE">
              <w:t>Ma pogłębioną wiedzę na temat przywództwa, podejmowania decyzji, motywowania, mechanizmów grupowych i wpływu społecznego realizowanego w organizacji. Wskazuje zasady przeciwdziałania negatywnym zjawiskom indywidualnym i społecznym w organizacji</w:t>
            </w:r>
            <w:r>
              <w:t xml:space="preserve"> w szczególności tym związanym z wykluczeniem i dyskryminacją pracowników.</w:t>
            </w:r>
          </w:p>
          <w:p w14:paraId="5FC92E07" w14:textId="77777777" w:rsidR="00DA5C2F" w:rsidRDefault="00DA5C2F" w:rsidP="00DA5C2F">
            <w:pPr>
              <w:tabs>
                <w:tab w:val="left" w:pos="719"/>
              </w:tabs>
              <w:ind w:left="719" w:hanging="719"/>
            </w:pPr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  <w:r>
              <w:t xml:space="preserve"> </w:t>
            </w:r>
            <w:r w:rsidRPr="003851EE">
              <w:t>Zna i rozumie podstawowe dylematy współczesnej cywilizacji</w:t>
            </w:r>
            <w:r>
              <w:t xml:space="preserve">, szczególnie w kontekście wykluczenia i dyskryminacji określonych grup społecznych. </w:t>
            </w:r>
          </w:p>
          <w:p w14:paraId="1258D22D" w14:textId="77777777" w:rsidR="00DA5C2F" w:rsidRDefault="00DA5C2F" w:rsidP="00DA5C2F">
            <w:pPr>
              <w:tabs>
                <w:tab w:val="left" w:pos="719"/>
              </w:tabs>
              <w:ind w:left="719" w:hanging="719"/>
            </w:pPr>
          </w:p>
          <w:p w14:paraId="7315FE38" w14:textId="43F7BEA0" w:rsidR="001E0D88" w:rsidRDefault="001E0D88" w:rsidP="00DA5C2F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5DDAB5BA" w14:textId="77777777" w:rsidR="00DA5C2F" w:rsidRDefault="00DA5C2F" w:rsidP="00DA5C2F">
            <w:pPr>
              <w:tabs>
                <w:tab w:val="left" w:pos="719"/>
              </w:tabs>
              <w:ind w:left="719" w:hanging="719"/>
            </w:pPr>
          </w:p>
          <w:p w14:paraId="7483B7D9" w14:textId="77777777" w:rsidR="00DA5C2F" w:rsidRPr="00463530" w:rsidRDefault="00DA5C2F" w:rsidP="00DA5C2F">
            <w:pPr>
              <w:ind w:left="700" w:hanging="700"/>
              <w:rPr>
                <w:lang w:eastAsia="pl-PL"/>
              </w:rPr>
            </w:pPr>
            <w:r w:rsidRPr="00463530">
              <w:rPr>
                <w:lang w:eastAsia="pl-PL"/>
              </w:rPr>
              <w:t>PEU_U01</w:t>
            </w:r>
            <w:r>
              <w:t xml:space="preserve"> </w:t>
            </w:r>
            <w:r w:rsidRPr="003851EE">
              <w:t>Umie posługiwać się specjalistycznymi systemami normatywnymi powiązanymi ze studiowaną specjalnością. Potrafi wybierać, adaptować, uzasadniać i stosować odpowiednie normy i standardy (prawne, zawodowe, moralne i etyczne) w konkretnych działaniach w organizacji)</w:t>
            </w:r>
            <w:r>
              <w:t xml:space="preserve"> szczególnie w odniesieniu do inkluzji i przeciwdziałania wykluczeniu i dyskryminacji pracowników.</w:t>
            </w:r>
          </w:p>
          <w:p w14:paraId="7C31062D" w14:textId="494C4363" w:rsidR="00DA5C2F" w:rsidRDefault="00DA5C2F" w:rsidP="00DA5C2F">
            <w:pPr>
              <w:ind w:left="700" w:hanging="700"/>
            </w:pPr>
            <w:r w:rsidRPr="00463530">
              <w:rPr>
                <w:lang w:eastAsia="pl-PL"/>
              </w:rPr>
              <w:t>PEU_U02</w:t>
            </w:r>
            <w:r>
              <w:t xml:space="preserve"> </w:t>
            </w:r>
            <w:r w:rsidRPr="003851EE">
              <w:t>Potrafi współdziałać i pracować w grupowych i zespołowych formach organizacji pracy (przyjmując w nich różne role). Wykazuje gotowość do samodzielnego organizowania i kierowania pracą zespołów.</w:t>
            </w:r>
          </w:p>
          <w:p w14:paraId="0DC1FB1E" w14:textId="77777777" w:rsidR="00DA5C2F" w:rsidRPr="00463530" w:rsidRDefault="00DA5C2F" w:rsidP="00DA5C2F">
            <w:pPr>
              <w:ind w:left="700" w:hanging="700"/>
              <w:rPr>
                <w:lang w:eastAsia="pl-PL"/>
              </w:rPr>
            </w:pPr>
          </w:p>
          <w:p w14:paraId="45D9266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2B876750" w14:textId="77777777" w:rsidR="00DA5C2F" w:rsidRPr="003851EE" w:rsidRDefault="00DA5C2F" w:rsidP="00DA5C2F">
            <w:pPr>
              <w:ind w:left="700" w:hanging="700"/>
              <w:rPr>
                <w:lang w:eastAsia="pl-PL"/>
              </w:rPr>
            </w:pPr>
            <w:r w:rsidRPr="003851EE">
              <w:rPr>
                <w:lang w:eastAsia="pl-PL"/>
              </w:rPr>
              <w:t>PEU_K01</w:t>
            </w:r>
            <w:r w:rsidRPr="003851EE">
              <w:t xml:space="preserve"> Rozumie wpływ wykonywanej pracy zawodowej na doskonalenie otoczenia społecznego. Inicjuje działania mające na celu poprawienie dobrobytu społeczeństwa szczególnie w kontekście inkluz</w:t>
            </w:r>
            <w:r>
              <w:t>ji pracowników</w:t>
            </w:r>
          </w:p>
          <w:p w14:paraId="049338FD" w14:textId="2A0B9BB9" w:rsidR="00DA5C2F" w:rsidRDefault="00DA5C2F" w:rsidP="00DA5C2F">
            <w:pPr>
              <w:ind w:left="700" w:hanging="700"/>
            </w:pPr>
            <w:r>
              <w:rPr>
                <w:lang w:eastAsia="pl-PL"/>
              </w:rPr>
              <w:t>PEU_K</w:t>
            </w:r>
            <w:r w:rsidRPr="00551CD3">
              <w:rPr>
                <w:lang w:eastAsia="pl-PL"/>
              </w:rPr>
              <w:t>02</w:t>
            </w:r>
            <w:r>
              <w:t xml:space="preserve"> </w:t>
            </w:r>
            <w:r w:rsidRPr="003851EE">
              <w:t>Potrafi odpowiednio określać priorytety w pracy własnej i we współpracy z innymi w związku z pełnieniem różnych ról organizacyjnych.</w:t>
            </w:r>
          </w:p>
          <w:p w14:paraId="2E80DD79" w14:textId="77777777" w:rsidR="00874AAA" w:rsidRDefault="00DA5C2F" w:rsidP="00DA5C2F">
            <w:pPr>
              <w:tabs>
                <w:tab w:val="left" w:pos="719"/>
              </w:tabs>
              <w:ind w:left="719" w:hanging="719"/>
            </w:pPr>
            <w:r>
              <w:t xml:space="preserve">PEU_K03 </w:t>
            </w:r>
            <w:r w:rsidRPr="003851EE">
              <w:t xml:space="preserve">Jest przygotowany do zachowania się w sposób profesjonalny i etyczny; dostrzega i formułuje dylematy etyczne związane z własną i cudzą pracą; poszukuje właściwych rozwiązań i możliwości korygowania nieprawidłowości w swoich postawach i </w:t>
            </w:r>
            <w:proofErr w:type="spellStart"/>
            <w:r w:rsidRPr="003851EE">
              <w:t>zachowaniach</w:t>
            </w:r>
            <w:proofErr w:type="spellEnd"/>
            <w:r w:rsidRPr="003851EE">
              <w:t xml:space="preserve"> w miejscu pracy</w:t>
            </w:r>
            <w:r>
              <w:t>, szczególnie tych związanych z wykluczeniem i dyskryminacją pracowników</w:t>
            </w:r>
          </w:p>
          <w:p w14:paraId="19472E5F" w14:textId="2079D5A9" w:rsidR="00900F6B" w:rsidRDefault="00900F6B" w:rsidP="00DA5C2F">
            <w:pPr>
              <w:tabs>
                <w:tab w:val="left" w:pos="719"/>
              </w:tabs>
              <w:ind w:left="719" w:hanging="719"/>
            </w:pPr>
            <w:r>
              <w:t xml:space="preserve">PEU_K04 </w:t>
            </w:r>
            <w:r w:rsidRPr="00900F6B">
              <w:t>Prezentuje odwagę w przekazywaniu i obronie własnych poglądów. Jest przygotowany do przekonywania i negocjowania w imię osiągania wspólnych celów.</w:t>
            </w:r>
          </w:p>
        </w:tc>
      </w:tr>
    </w:tbl>
    <w:p w14:paraId="2E9EA66F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763AF44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66478D5B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39AA85A1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6CB1A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6E8C6EE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53B84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92279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A5C2F" w14:paraId="31ABACC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73976" w14:textId="77777777" w:rsidR="00DA5C2F" w:rsidRPr="00CC204D" w:rsidRDefault="00DA5C2F" w:rsidP="00DA5C2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4177F" w14:textId="218F789C" w:rsidR="00DA5C2F" w:rsidRPr="00CC204D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E63808">
              <w:t xml:space="preserve">Przedstawienie celu zajęć, ich przebiegu i kryteriów oceny. Czym jest różnorodność i dlaczego potrzebujemy inkluzji - wprowadzenie.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61C62" w14:textId="0B27DE0A" w:rsidR="00DA5C2F" w:rsidRDefault="00DA5C2F" w:rsidP="00DA5C2F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A5C2F" w14:paraId="4142502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F10BA" w14:textId="77777777" w:rsidR="00DA5C2F" w:rsidRPr="00CC204D" w:rsidRDefault="00DA5C2F" w:rsidP="00DA5C2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17448" w14:textId="1A9214B2" w:rsidR="00DA5C2F" w:rsidRPr="00CC204D" w:rsidRDefault="006526B2" w:rsidP="00DA5C2F">
            <w:pPr>
              <w:snapToGrid w:val="0"/>
              <w:spacing w:before="20" w:after="20"/>
              <w:rPr>
                <w:bCs/>
              </w:rPr>
            </w:pPr>
            <w:r w:rsidRPr="00E63808">
              <w:t>Nowe podejścia do przywództwa. Przywództwo w dobie złożoności</w:t>
            </w:r>
            <w:r>
              <w:t xml:space="preserve">. </w:t>
            </w:r>
            <w:r>
              <w:rPr>
                <w:bCs/>
              </w:rPr>
              <w:t>Wybrane style przywództwa.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6B749" w14:textId="137DD8E3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455017F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9979" w14:textId="77777777" w:rsidR="00DA5C2F" w:rsidRPr="00CC204D" w:rsidRDefault="00DA5C2F" w:rsidP="00DA5C2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17E5E" w14:textId="3228BBD3" w:rsidR="00DA5C2F" w:rsidRPr="00CC204D" w:rsidRDefault="006526B2" w:rsidP="00DA5C2F">
            <w:pPr>
              <w:snapToGrid w:val="0"/>
              <w:spacing w:before="20" w:after="20"/>
              <w:rPr>
                <w:bCs/>
              </w:rPr>
            </w:pPr>
            <w:r w:rsidRPr="00E63808">
              <w:t xml:space="preserve">Model przywództwa </w:t>
            </w:r>
            <w:proofErr w:type="spellStart"/>
            <w:r>
              <w:t>inkluzywnego</w:t>
            </w:r>
            <w:proofErr w:type="spellEnd"/>
            <w:r>
              <w:t xml:space="preserve">. </w:t>
            </w:r>
            <w:r w:rsidRPr="009C528E">
              <w:t xml:space="preserve">Kontinuum lidera </w:t>
            </w:r>
            <w:proofErr w:type="spellStart"/>
            <w:r>
              <w:t>inkluzwynego</w:t>
            </w:r>
            <w:proofErr w:type="spellEnd"/>
            <w: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99399" w14:textId="5DF6393B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587B462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35DB5" w14:textId="77777777" w:rsidR="00DA5C2F" w:rsidRPr="00CC204D" w:rsidRDefault="00DA5C2F" w:rsidP="00DA5C2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EA478" w14:textId="041A488A" w:rsidR="00DA5C2F" w:rsidRPr="00CC204D" w:rsidRDefault="00C66275" w:rsidP="00DA5C2F">
            <w:pPr>
              <w:snapToGrid w:val="0"/>
              <w:spacing w:before="20" w:after="20"/>
              <w:rPr>
                <w:bCs/>
              </w:rPr>
            </w:pPr>
            <w:r>
              <w:t>Indywidualne i kulturowe czynniki przywództwa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886E1" w14:textId="49FE7230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6526B2" w14:paraId="5751CAF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70F" w14:textId="7F2325FD" w:rsidR="006526B2" w:rsidRPr="00CC204D" w:rsidRDefault="006526B2" w:rsidP="006526B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A2276" w14:textId="4A3C2498" w:rsidR="006526B2" w:rsidRPr="00CC204D" w:rsidRDefault="006526B2" w:rsidP="006526B2">
            <w:pPr>
              <w:snapToGrid w:val="0"/>
              <w:spacing w:before="20" w:after="20"/>
              <w:rPr>
                <w:bCs/>
              </w:rPr>
            </w:pPr>
            <w:r w:rsidRPr="00E63808">
              <w:t xml:space="preserve">Strategie kariery i życia: co mogą zrobić jednostki? Zarządzanie ponad płcią. Zarządzanie pracą jako częścią życia.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8AB55" w14:textId="5ED0C7D8" w:rsidR="006526B2" w:rsidRDefault="006526B2" w:rsidP="006526B2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6526B2" w14:paraId="1F211EF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8A599" w14:textId="3D4F0D6C" w:rsidR="006526B2" w:rsidRPr="00CC204D" w:rsidRDefault="006526B2" w:rsidP="006526B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5B786" w14:textId="3D346FBE" w:rsidR="006526B2" w:rsidRPr="00CC204D" w:rsidRDefault="006526B2" w:rsidP="006526B2">
            <w:pPr>
              <w:snapToGrid w:val="0"/>
              <w:spacing w:before="20" w:after="20"/>
              <w:rPr>
                <w:bCs/>
              </w:rPr>
            </w:pPr>
            <w:r>
              <w:t>Program sukcesji w</w:t>
            </w:r>
            <w:r w:rsidRPr="00E63808">
              <w:t xml:space="preserve"> przywództw</w:t>
            </w:r>
            <w:r>
              <w:t xml:space="preserve">ie (the </w:t>
            </w:r>
            <w:proofErr w:type="spellStart"/>
            <w:r>
              <w:t>leadership</w:t>
            </w:r>
            <w:proofErr w:type="spellEnd"/>
            <w:r>
              <w:t xml:space="preserve"> </w:t>
            </w:r>
            <w:proofErr w:type="spellStart"/>
            <w:r>
              <w:t>pipeline</w:t>
            </w:r>
            <w:proofErr w:type="spellEnd"/>
            <w:r>
              <w:t>)</w:t>
            </w:r>
            <w:r w:rsidRPr="00E63808">
              <w:t xml:space="preserve"> - co mogą zrobić firmy i organizacje?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E5A76" w14:textId="3839C7BE" w:rsidR="006526B2" w:rsidRDefault="006526B2" w:rsidP="006526B2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6526B2" w14:paraId="071543E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CC8EF" w14:textId="0C48B271" w:rsidR="006526B2" w:rsidRPr="00CC204D" w:rsidRDefault="006526B2" w:rsidP="006526B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58731" w14:textId="002E550D" w:rsidR="006526B2" w:rsidRPr="00CC204D" w:rsidRDefault="006526B2" w:rsidP="006526B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Budowanie </w:t>
            </w:r>
            <w:proofErr w:type="spellStart"/>
            <w:r>
              <w:rPr>
                <w:bCs/>
              </w:rPr>
              <w:t>inkluzywnej</w:t>
            </w:r>
            <w:proofErr w:type="spellEnd"/>
            <w:r>
              <w:rPr>
                <w:bCs/>
              </w:rPr>
              <w:t xml:space="preserve"> kultury organizacyjnej oraz </w:t>
            </w:r>
            <w:proofErr w:type="spellStart"/>
            <w:r>
              <w:rPr>
                <w:bCs/>
              </w:rPr>
              <w:t>inkluzywnych</w:t>
            </w:r>
            <w:proofErr w:type="spellEnd"/>
            <w:r>
              <w:rPr>
                <w:bCs/>
              </w:rPr>
              <w:t xml:space="preserve"> zespołów – rola lidera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031DB" w14:textId="5D9747A4" w:rsidR="006526B2" w:rsidRDefault="006526B2" w:rsidP="006526B2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6526B2" w14:paraId="0DEE04A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EE64E" w14:textId="11C9F0CF" w:rsidR="006526B2" w:rsidRPr="00CC204D" w:rsidRDefault="006526B2" w:rsidP="006526B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61E05" w14:textId="3A0181CA" w:rsidR="006526B2" w:rsidRPr="00CC204D" w:rsidRDefault="006526B2" w:rsidP="006526B2">
            <w:pPr>
              <w:snapToGrid w:val="0"/>
              <w:spacing w:before="20" w:after="20"/>
              <w:rPr>
                <w:bCs/>
              </w:rPr>
            </w:pPr>
            <w:r w:rsidRPr="00E63808">
              <w:t>Test końcowy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7DEF" w14:textId="7DD1BB83" w:rsidR="006526B2" w:rsidRDefault="006526B2" w:rsidP="006526B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6526B2" w14:paraId="77987E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580C9" w14:textId="77777777" w:rsidR="006526B2" w:rsidRPr="00CC204D" w:rsidRDefault="006526B2" w:rsidP="006526B2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A8B4B" w14:textId="77777777" w:rsidR="006526B2" w:rsidRPr="00CC204D" w:rsidRDefault="006526B2" w:rsidP="006526B2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E81DA" w14:textId="35A62A24" w:rsidR="006526B2" w:rsidRPr="00F60A81" w:rsidRDefault="006526B2" w:rsidP="006526B2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303CF3AB" w14:textId="77777777" w:rsidR="00937508" w:rsidRDefault="00937508">
      <w:pPr>
        <w:rPr>
          <w:sz w:val="12"/>
          <w:szCs w:val="12"/>
        </w:rPr>
      </w:pPr>
    </w:p>
    <w:p w14:paraId="2D5CC35C" w14:textId="77777777" w:rsidR="00252DBF" w:rsidRDefault="00252DBF">
      <w:pPr>
        <w:rPr>
          <w:sz w:val="12"/>
          <w:szCs w:val="12"/>
        </w:rPr>
      </w:pPr>
    </w:p>
    <w:p w14:paraId="705BCB91" w14:textId="77777777" w:rsidR="00252DBF" w:rsidRPr="00252DBF" w:rsidRDefault="00252DBF">
      <w:pPr>
        <w:rPr>
          <w:sz w:val="22"/>
          <w:szCs w:val="22"/>
        </w:rPr>
      </w:pPr>
    </w:p>
    <w:p w14:paraId="0C9D741D" w14:textId="77777777" w:rsidR="00252DBF" w:rsidRDefault="00252DBF">
      <w:pPr>
        <w:rPr>
          <w:sz w:val="12"/>
          <w:szCs w:val="12"/>
        </w:rPr>
      </w:pPr>
    </w:p>
    <w:p w14:paraId="0DB58156" w14:textId="77777777" w:rsidR="00252DBF" w:rsidRDefault="00252DBF">
      <w:pPr>
        <w:rPr>
          <w:sz w:val="12"/>
          <w:szCs w:val="12"/>
        </w:rPr>
      </w:pPr>
    </w:p>
    <w:p w14:paraId="072F870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895"/>
        <w:gridCol w:w="1570"/>
      </w:tblGrid>
      <w:tr w:rsidR="00F60A81" w14:paraId="60131282" w14:textId="77777777" w:rsidTr="00CF0EBE">
        <w:trPr>
          <w:trHeight w:val="20"/>
        </w:trPr>
        <w:tc>
          <w:tcPr>
            <w:tcW w:w="7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CCA26" w14:textId="5D8E232B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 xml:space="preserve">Forma zajęć - </w:t>
            </w:r>
            <w:r w:rsidR="006526B2">
              <w:t>ćwiczenia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3F823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DA5C2F" w14:paraId="0F56B9AA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9DD1E" w14:textId="2A29EFDF" w:rsidR="00DA5C2F" w:rsidRPr="00CC204D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</w:t>
            </w:r>
            <w:r w:rsidR="00DA5C2F" w:rsidRPr="00CC204D">
              <w:rPr>
                <w:bCs/>
              </w:rPr>
              <w:t>1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4A436" w14:textId="7925E20F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>Przedstawienie celu zajęć i kryteriów oceny. Powołanie zespołów projektowych.</w:t>
            </w:r>
            <w:r w:rsidR="006526B2">
              <w:t xml:space="preserve"> Wprowadzenie do tematyki różnorodności i inkluzji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C7D11" w14:textId="0E73F0CD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74EE28CC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D62FC" w14:textId="24C48D4F" w:rsidR="00DA5C2F" w:rsidRPr="00CC204D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 w:rsidRPr="00CC204D">
              <w:rPr>
                <w:bCs/>
              </w:rPr>
              <w:t xml:space="preserve"> </w:t>
            </w:r>
            <w:r w:rsidR="00DA5C2F" w:rsidRPr="00CC204D">
              <w:rPr>
                <w:bCs/>
              </w:rPr>
              <w:t>2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B282D" w14:textId="4137F311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Przegląd </w:t>
            </w:r>
            <w:r w:rsidR="006526B2">
              <w:t xml:space="preserve">pierwszego zadania realizowanego w trakcie ćwiczeń – „Profil lidera </w:t>
            </w:r>
            <w:proofErr w:type="spellStart"/>
            <w:r w:rsidR="006526B2">
              <w:t>inkluzywnego</w:t>
            </w:r>
            <w:proofErr w:type="spellEnd"/>
            <w:r w:rsidR="006526B2">
              <w:t>”</w:t>
            </w:r>
            <w:r w:rsidRPr="00CA5E10">
              <w:t xml:space="preserve">. Omówienie struktury sprawozdania pisemnego. Rozdanie i omówienie wytycznych do </w:t>
            </w:r>
            <w:r w:rsidR="006526B2">
              <w:t xml:space="preserve">badania profilu </w:t>
            </w:r>
            <w:proofErr w:type="spellStart"/>
            <w:r w:rsidR="006526B2">
              <w:t>inkluzywnego</w:t>
            </w:r>
            <w:proofErr w:type="spellEnd"/>
            <w:r w:rsidR="006526B2">
              <w:t xml:space="preserve"> lidera.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11CE4" w14:textId="10E9AA30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158FCB53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00F5F" w14:textId="05AFDF6A" w:rsidR="00DA5C2F" w:rsidRPr="00CC204D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 w:rsidRPr="00CC204D">
              <w:rPr>
                <w:bCs/>
              </w:rPr>
              <w:t xml:space="preserve"> </w:t>
            </w:r>
            <w:r w:rsidR="00DA5C2F" w:rsidRPr="00CC204D">
              <w:rPr>
                <w:bCs/>
              </w:rPr>
              <w:t>3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A93B0" w14:textId="4773936F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Praca w zespołach - konsultacje dotyczące </w:t>
            </w:r>
            <w:r w:rsidR="006526B2">
              <w:t>prowadzenia badania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0C198" w14:textId="6F32B260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56BB6A41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7E03B" w14:textId="3037F0EF" w:rsidR="00DA5C2F" w:rsidRPr="00CC204D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 w:rsidRPr="00CC204D">
              <w:rPr>
                <w:bCs/>
              </w:rPr>
              <w:t xml:space="preserve"> </w:t>
            </w:r>
            <w:r w:rsidR="00DA5C2F" w:rsidRPr="00CC204D">
              <w:rPr>
                <w:bCs/>
              </w:rPr>
              <w:t>4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2104D" w14:textId="523EDA83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Praca w zespołach - konsultacje dotyczące opracowania "Profilu lidera </w:t>
            </w:r>
            <w:proofErr w:type="spellStart"/>
            <w:r w:rsidRPr="00CA5E10">
              <w:t>inkluzywnego</w:t>
            </w:r>
            <w:proofErr w:type="spellEnd"/>
            <w:r w:rsidRPr="00CA5E10">
              <w:t>"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81DC9" w14:textId="06F1FCE6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024595D2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82F54" w14:textId="72F82151" w:rsidR="00DA5C2F" w:rsidRPr="00CC204D" w:rsidRDefault="006526B2" w:rsidP="00DA5C2F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5-6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CA30C" w14:textId="67CFBB82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Prezentacja 1 - przedstawienie wyników przeprowadzonego </w:t>
            </w:r>
            <w:r w:rsidR="006526B2">
              <w:t xml:space="preserve">badania </w:t>
            </w:r>
            <w:r w:rsidRPr="00CA5E10">
              <w:t xml:space="preserve">oraz opracowanego "Profilu lidera </w:t>
            </w:r>
            <w:proofErr w:type="spellStart"/>
            <w:r w:rsidRPr="00CA5E10">
              <w:t>inkluzywnego</w:t>
            </w:r>
            <w:proofErr w:type="spellEnd"/>
            <w:r w:rsidRPr="00CA5E10">
              <w:t>"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7F52D" w14:textId="0C7FA5F3" w:rsidR="00DA5C2F" w:rsidRDefault="00DA5C2F" w:rsidP="00DA5C2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DA5C2F" w14:paraId="68D7A2DA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F1496" w14:textId="02FE0F86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7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8659" w14:textId="55EE0995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Rozdanie zadań dotyczących analizy wpływu lidera </w:t>
            </w:r>
            <w:proofErr w:type="spellStart"/>
            <w:r w:rsidRPr="00CA5E10">
              <w:t>inkluzywnego</w:t>
            </w:r>
            <w:proofErr w:type="spellEnd"/>
            <w:r w:rsidRPr="00CA5E10">
              <w:t xml:space="preserve"> w zróżnicowanym zespole.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FE596" w14:textId="274AA087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3E7B1C1B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523AD" w14:textId="224BEC5A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8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6A134" w14:textId="27594AF6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Praca w zespołach - konsultacje dotyczące analizy wpływu lidera </w:t>
            </w:r>
            <w:proofErr w:type="spellStart"/>
            <w:r w:rsidRPr="00CA5E10">
              <w:t>inkluzywnego</w:t>
            </w:r>
            <w:proofErr w:type="spellEnd"/>
            <w:r w:rsidRPr="00CA5E10">
              <w:t xml:space="preserve"> w zróżnicowanym zespole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31D62" w14:textId="74FD2418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191FB2C2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65A8E" w14:textId="2BDDF0C4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9-10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CBA8C" w14:textId="1A42D081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 xml:space="preserve">Prezentacja 2 - przedstawienie wyników przeprowadzonej analizy wpływu lidera </w:t>
            </w:r>
            <w:proofErr w:type="spellStart"/>
            <w:r w:rsidRPr="00CA5E10">
              <w:t>inkluzywnego</w:t>
            </w:r>
            <w:proofErr w:type="spellEnd"/>
            <w:r w:rsidRPr="00CA5E10">
              <w:t xml:space="preserve"> w zróżnicowanym zespole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D7934" w14:textId="2E5EB0BE" w:rsidR="00DA5C2F" w:rsidRDefault="00DA5C2F" w:rsidP="00DA5C2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DA5C2F" w14:paraId="6400DB37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05AD1" w14:textId="7074D660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11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BD3F" w14:textId="104594AC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>Rozdanie zadań dotyczących stworzenia planu rozwoju przywództwa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0F202" w14:textId="01AF44F7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200A5721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62D5A" w14:textId="2C06EE59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12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6B1DB" w14:textId="6D88AA96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>Praca w zespołach-</w:t>
            </w:r>
            <w:r w:rsidR="006526B2">
              <w:t xml:space="preserve"> </w:t>
            </w:r>
            <w:r w:rsidRPr="00CA5E10">
              <w:t xml:space="preserve"> konsultacje dotyczące opracowania osobistego planu rozwoju przywództwa.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2086F" w14:textId="3BF56656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5C2F" w14:paraId="7A0BDFDD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A98C9" w14:textId="0BF58BB9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13-14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40E2B" w14:textId="3E601F8A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>Prezentacja 3 - Osobisty plan rozwoju przywództwa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0557A" w14:textId="5063CA55" w:rsidR="00DA5C2F" w:rsidRDefault="00DA5C2F" w:rsidP="00DA5C2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DA5C2F" w14:paraId="65F532E4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28D44" w14:textId="664BB89E" w:rsidR="00DA5C2F" w:rsidRDefault="006526B2" w:rsidP="00DA5C2F">
            <w:pPr>
              <w:snapToGrid w:val="0"/>
              <w:spacing w:before="20" w:after="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Ćw</w:t>
            </w:r>
            <w:proofErr w:type="spellEnd"/>
            <w:r>
              <w:rPr>
                <w:bCs/>
              </w:rPr>
              <w:t xml:space="preserve"> </w:t>
            </w:r>
            <w:r w:rsidR="00DA5C2F">
              <w:rPr>
                <w:bCs/>
              </w:rPr>
              <w:t>15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2353C" w14:textId="08A6D35E" w:rsidR="00DA5C2F" w:rsidRDefault="00DA5C2F" w:rsidP="00DA5C2F">
            <w:pPr>
              <w:snapToGrid w:val="0"/>
              <w:spacing w:before="20" w:after="20"/>
              <w:rPr>
                <w:bCs/>
              </w:rPr>
            </w:pPr>
            <w:r w:rsidRPr="00CA5E10">
              <w:t>Podsumowanie zajęć. Omówienie wniosków z oceny sprawozdań pisemnych.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0F5DF" w14:textId="1F560E99" w:rsidR="00DA5C2F" w:rsidRDefault="00DA5C2F" w:rsidP="00DA5C2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 w14:paraId="12F54B95" w14:textId="77777777" w:rsidTr="00CF0EB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13DEE" w14:textId="77777777"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1A67C" w14:textId="77777777"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CB76B" w14:textId="5A8D756A" w:rsidR="00F60A81" w:rsidRPr="00F60A81" w:rsidRDefault="00DA5C2F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7614015" w14:textId="77777777" w:rsidR="00F60A81" w:rsidRDefault="00F60A81">
      <w:pPr>
        <w:rPr>
          <w:sz w:val="12"/>
          <w:szCs w:val="12"/>
        </w:rPr>
      </w:pPr>
    </w:p>
    <w:p w14:paraId="536A3B38" w14:textId="77777777" w:rsidR="00252DBF" w:rsidRDefault="00252DBF">
      <w:pPr>
        <w:rPr>
          <w:sz w:val="12"/>
          <w:szCs w:val="12"/>
        </w:rPr>
      </w:pPr>
    </w:p>
    <w:p w14:paraId="2D6EB55A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A24FD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07A7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4FA283E1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D287" w14:textId="77777777" w:rsidR="00DA5C2F" w:rsidRDefault="00DA5C2F" w:rsidP="00DA5C2F">
            <w:r>
              <w:t>N1. Prezentacja wiedzy w formie bezpośredniego przekazu (wykład) - media audiowizualne.</w:t>
            </w:r>
          </w:p>
          <w:p w14:paraId="17D45CDD" w14:textId="77777777" w:rsidR="00DA5C2F" w:rsidRDefault="00DA5C2F" w:rsidP="00DA5C2F">
            <w:r>
              <w:t>N2. Wykład, materiały wykładowe dostępne w formie elektronicznej.</w:t>
            </w:r>
          </w:p>
          <w:p w14:paraId="48FB3944" w14:textId="77777777" w:rsidR="00DA5C2F" w:rsidRDefault="00DA5C2F" w:rsidP="00DA5C2F">
            <w:r>
              <w:t>N3. Praca w zespołach diagnostycznych - konsultacje z nauczycielem</w:t>
            </w:r>
          </w:p>
          <w:p w14:paraId="68D0BB45" w14:textId="77777777" w:rsidR="00DA5C2F" w:rsidRDefault="00DA5C2F" w:rsidP="00DA5C2F">
            <w:r>
              <w:t>N4. Dyskusja na temat problemów.</w:t>
            </w:r>
          </w:p>
          <w:p w14:paraId="2AAD308B" w14:textId="77777777" w:rsidR="00DA5C2F" w:rsidRDefault="00DA5C2F" w:rsidP="00DA5C2F">
            <w:r>
              <w:t>N5. Praca własna studenta - samodzielne opracowania i przygotowanie do testu końcowego.</w:t>
            </w:r>
          </w:p>
          <w:p w14:paraId="512BFC3E" w14:textId="77777777" w:rsidR="00DA5C2F" w:rsidRDefault="00DA5C2F" w:rsidP="00DA5C2F">
            <w:r>
              <w:t>N6. Sprawozdanie pisemne.</w:t>
            </w:r>
          </w:p>
          <w:p w14:paraId="5D98F2AB" w14:textId="439F7D17" w:rsidR="007358EE" w:rsidRDefault="00DA5C2F" w:rsidP="00DA5C2F">
            <w:r>
              <w:t>N7. Prezentacja studencka z wykorzystaniem mediów do prezentacji multimedialnych</w:t>
            </w:r>
          </w:p>
        </w:tc>
      </w:tr>
    </w:tbl>
    <w:p w14:paraId="28AA2EF3" w14:textId="77777777" w:rsidR="008F1AD2" w:rsidRDefault="008F1AD2">
      <w:pPr>
        <w:rPr>
          <w:sz w:val="12"/>
          <w:szCs w:val="12"/>
        </w:rPr>
      </w:pPr>
    </w:p>
    <w:p w14:paraId="23D7DC7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30D5C9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648"/>
      </w:tblGrid>
      <w:tr w:rsidR="007333C4" w:rsidRPr="00390B75" w14:paraId="48310BD4" w14:textId="77777777" w:rsidTr="00CF0EBE">
        <w:tc>
          <w:tcPr>
            <w:tcW w:w="2487" w:type="dxa"/>
          </w:tcPr>
          <w:p w14:paraId="0B8647BB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397A7DE4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8" w:type="dxa"/>
          </w:tcPr>
          <w:p w14:paraId="2B3C6D12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DA5C2F" w:rsidRPr="00390B75" w14:paraId="76DEF90F" w14:textId="77777777" w:rsidTr="00CF0EBE">
        <w:tc>
          <w:tcPr>
            <w:tcW w:w="2487" w:type="dxa"/>
          </w:tcPr>
          <w:p w14:paraId="1C9F9803" w14:textId="77777777" w:rsidR="00DA5C2F" w:rsidRDefault="00DA5C2F" w:rsidP="00DA5C2F">
            <w:r>
              <w:t>F1</w:t>
            </w:r>
          </w:p>
        </w:tc>
        <w:tc>
          <w:tcPr>
            <w:tcW w:w="2074" w:type="dxa"/>
          </w:tcPr>
          <w:p w14:paraId="7BBDBDF1" w14:textId="77777777" w:rsidR="00DA5C2F" w:rsidRDefault="00DA5C2F" w:rsidP="00DA5C2F"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_W01</w:t>
            </w:r>
          </w:p>
          <w:p w14:paraId="31977652" w14:textId="392CC960" w:rsidR="00DA5C2F" w:rsidRPr="00390B75" w:rsidRDefault="00DA5C2F" w:rsidP="00DA5C2F">
            <w:pPr>
              <w:rPr>
                <w:sz w:val="22"/>
                <w:szCs w:val="22"/>
              </w:rPr>
            </w:pPr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</w:p>
        </w:tc>
        <w:tc>
          <w:tcPr>
            <w:tcW w:w="4648" w:type="dxa"/>
          </w:tcPr>
          <w:p w14:paraId="1AA2E95B" w14:textId="5F2AD2BE" w:rsidR="00DA5C2F" w:rsidRPr="00390B75" w:rsidRDefault="00DA5C2F" w:rsidP="00DA5C2F">
            <w:pPr>
              <w:rPr>
                <w:sz w:val="22"/>
                <w:szCs w:val="22"/>
              </w:rPr>
            </w:pPr>
            <w:r w:rsidRPr="00165D4D">
              <w:t>Test pisemny</w:t>
            </w:r>
          </w:p>
        </w:tc>
      </w:tr>
      <w:tr w:rsidR="00DA5C2F" w:rsidRPr="00390B75" w14:paraId="04BE6F43" w14:textId="77777777" w:rsidTr="00CF0EBE">
        <w:tc>
          <w:tcPr>
            <w:tcW w:w="2487" w:type="dxa"/>
          </w:tcPr>
          <w:p w14:paraId="6305ACB5" w14:textId="77777777" w:rsidR="00DA5C2F" w:rsidRDefault="00DA5C2F" w:rsidP="00DA5C2F">
            <w:r>
              <w:t>F2</w:t>
            </w:r>
          </w:p>
        </w:tc>
        <w:tc>
          <w:tcPr>
            <w:tcW w:w="2074" w:type="dxa"/>
          </w:tcPr>
          <w:p w14:paraId="11104BAA" w14:textId="77777777" w:rsidR="00DA5C2F" w:rsidRDefault="00DA5C2F" w:rsidP="00DA5C2F"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_W01</w:t>
            </w:r>
          </w:p>
          <w:p w14:paraId="39336604" w14:textId="77777777" w:rsidR="00DA5C2F" w:rsidRDefault="00DA5C2F" w:rsidP="00DA5C2F"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</w:p>
          <w:p w14:paraId="03DD7635" w14:textId="77777777" w:rsidR="00DA5C2F" w:rsidRDefault="00DA5C2F" w:rsidP="00DA5C2F">
            <w:r w:rsidRPr="00463530">
              <w:rPr>
                <w:lang w:eastAsia="pl-PL"/>
              </w:rPr>
              <w:t>PEU_U01</w:t>
            </w:r>
          </w:p>
          <w:p w14:paraId="6BBF8A1F" w14:textId="620C7F0E" w:rsidR="00DA5C2F" w:rsidRPr="00390B75" w:rsidRDefault="00DA5C2F" w:rsidP="00DA5C2F">
            <w:pPr>
              <w:rPr>
                <w:sz w:val="22"/>
                <w:szCs w:val="22"/>
              </w:rPr>
            </w:pPr>
            <w:r w:rsidRPr="00463530">
              <w:rPr>
                <w:lang w:eastAsia="pl-PL"/>
              </w:rPr>
              <w:t>PEU_U02</w:t>
            </w:r>
          </w:p>
        </w:tc>
        <w:tc>
          <w:tcPr>
            <w:tcW w:w="4648" w:type="dxa"/>
          </w:tcPr>
          <w:p w14:paraId="2E22B675" w14:textId="08E39D77" w:rsidR="00DA5C2F" w:rsidRPr="00390B75" w:rsidRDefault="00DA5C2F" w:rsidP="00DA5C2F">
            <w:pPr>
              <w:rPr>
                <w:sz w:val="22"/>
                <w:szCs w:val="22"/>
              </w:rPr>
            </w:pPr>
            <w:r w:rsidRPr="00165D4D">
              <w:t>Ocena prezentacji studenckich</w:t>
            </w:r>
          </w:p>
        </w:tc>
      </w:tr>
      <w:tr w:rsidR="00DA5C2F" w:rsidRPr="00390B75" w14:paraId="353EAE69" w14:textId="77777777" w:rsidTr="00CF0EBE">
        <w:tc>
          <w:tcPr>
            <w:tcW w:w="2487" w:type="dxa"/>
          </w:tcPr>
          <w:p w14:paraId="18BF1F21" w14:textId="77777777" w:rsidR="00DA5C2F" w:rsidRDefault="00DA5C2F" w:rsidP="00DA5C2F">
            <w:r>
              <w:t>F3</w:t>
            </w:r>
          </w:p>
        </w:tc>
        <w:tc>
          <w:tcPr>
            <w:tcW w:w="2074" w:type="dxa"/>
          </w:tcPr>
          <w:p w14:paraId="147337F2" w14:textId="77777777" w:rsidR="00DA5C2F" w:rsidRDefault="00DA5C2F" w:rsidP="00DA5C2F">
            <w:r w:rsidRPr="00463530">
              <w:rPr>
                <w:lang w:eastAsia="pl-PL"/>
              </w:rPr>
              <w:t>PEU_U02</w:t>
            </w:r>
          </w:p>
          <w:p w14:paraId="2335FC0F" w14:textId="77777777" w:rsidR="00DA5C2F" w:rsidRDefault="00DA5C2F" w:rsidP="00DA5C2F">
            <w:r>
              <w:rPr>
                <w:lang w:eastAsia="pl-PL"/>
              </w:rPr>
              <w:t>PEU_K</w:t>
            </w:r>
            <w:r w:rsidRPr="00551CD3">
              <w:rPr>
                <w:lang w:eastAsia="pl-PL"/>
              </w:rPr>
              <w:t>02</w:t>
            </w:r>
          </w:p>
          <w:p w14:paraId="7719FAE5" w14:textId="69138751" w:rsidR="00DA5C2F" w:rsidRPr="00390B75" w:rsidRDefault="00DA5C2F" w:rsidP="00DA5C2F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PEU_K</w:t>
            </w:r>
            <w:r w:rsidRPr="00551CD3">
              <w:rPr>
                <w:lang w:eastAsia="pl-PL"/>
              </w:rPr>
              <w:t>0</w:t>
            </w:r>
            <w:r>
              <w:t>3</w:t>
            </w:r>
          </w:p>
        </w:tc>
        <w:tc>
          <w:tcPr>
            <w:tcW w:w="4648" w:type="dxa"/>
          </w:tcPr>
          <w:p w14:paraId="3ABB0F17" w14:textId="1F1C9AED" w:rsidR="00DA5C2F" w:rsidRPr="00390B75" w:rsidRDefault="00DA5C2F" w:rsidP="00DA5C2F">
            <w:pPr>
              <w:rPr>
                <w:sz w:val="22"/>
                <w:szCs w:val="22"/>
              </w:rPr>
            </w:pPr>
            <w:r w:rsidRPr="00165D4D">
              <w:t>Ocena zaangażowania studentów</w:t>
            </w:r>
          </w:p>
        </w:tc>
      </w:tr>
      <w:tr w:rsidR="00DA5C2F" w:rsidRPr="00390B75" w14:paraId="439C0B43" w14:textId="77777777" w:rsidTr="00CF0EBE">
        <w:tc>
          <w:tcPr>
            <w:tcW w:w="2487" w:type="dxa"/>
          </w:tcPr>
          <w:p w14:paraId="68DAC241" w14:textId="770F9EB9" w:rsidR="00DA5C2F" w:rsidRDefault="00DA5C2F" w:rsidP="00DA5C2F">
            <w:r>
              <w:t>F4</w:t>
            </w:r>
          </w:p>
        </w:tc>
        <w:tc>
          <w:tcPr>
            <w:tcW w:w="2074" w:type="dxa"/>
          </w:tcPr>
          <w:p w14:paraId="2D3B0D49" w14:textId="77777777" w:rsidR="00DA5C2F" w:rsidRDefault="00DA5C2F" w:rsidP="00DA5C2F"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_W01</w:t>
            </w:r>
          </w:p>
          <w:p w14:paraId="4D7981B6" w14:textId="77777777" w:rsidR="00DA5C2F" w:rsidRDefault="00DA5C2F" w:rsidP="00DA5C2F"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</w:p>
          <w:p w14:paraId="4971F4F0" w14:textId="77777777" w:rsidR="00DA5C2F" w:rsidRDefault="00DA5C2F" w:rsidP="00DA5C2F">
            <w:r w:rsidRPr="00463530">
              <w:rPr>
                <w:lang w:eastAsia="pl-PL"/>
              </w:rPr>
              <w:t>PEU_U01</w:t>
            </w:r>
          </w:p>
          <w:p w14:paraId="2B5B2CA7" w14:textId="33CE8284" w:rsidR="00DA5C2F" w:rsidRPr="00390B75" w:rsidRDefault="00DA5C2F" w:rsidP="00DA5C2F">
            <w:pPr>
              <w:rPr>
                <w:sz w:val="22"/>
                <w:szCs w:val="22"/>
              </w:rPr>
            </w:pPr>
            <w:r w:rsidRPr="00463530">
              <w:rPr>
                <w:lang w:eastAsia="pl-PL"/>
              </w:rPr>
              <w:t>PEU_U02</w:t>
            </w:r>
          </w:p>
        </w:tc>
        <w:tc>
          <w:tcPr>
            <w:tcW w:w="4648" w:type="dxa"/>
          </w:tcPr>
          <w:p w14:paraId="63CCD1DE" w14:textId="27702E85" w:rsidR="00DA5C2F" w:rsidRPr="00390B75" w:rsidRDefault="00DA5C2F" w:rsidP="00DA5C2F">
            <w:pPr>
              <w:rPr>
                <w:sz w:val="22"/>
                <w:szCs w:val="22"/>
              </w:rPr>
            </w:pPr>
            <w:r w:rsidRPr="00165D4D">
              <w:t>Ocena sprawozdania pisemnego</w:t>
            </w:r>
          </w:p>
        </w:tc>
      </w:tr>
      <w:tr w:rsidR="00DA5C2F" w:rsidRPr="00390B75" w14:paraId="1EF6AD5F" w14:textId="77777777" w:rsidTr="00CF0EBE">
        <w:tc>
          <w:tcPr>
            <w:tcW w:w="2487" w:type="dxa"/>
          </w:tcPr>
          <w:p w14:paraId="0428EC44" w14:textId="6C1271B3" w:rsidR="00DA5C2F" w:rsidRDefault="00DA5C2F" w:rsidP="00DA5C2F">
            <w:r>
              <w:t>F</w:t>
            </w:r>
            <w:r w:rsidR="003C7C85">
              <w:t>5</w:t>
            </w:r>
          </w:p>
        </w:tc>
        <w:tc>
          <w:tcPr>
            <w:tcW w:w="2074" w:type="dxa"/>
          </w:tcPr>
          <w:p w14:paraId="726F18D4" w14:textId="77777777" w:rsidR="00DA5C2F" w:rsidRPr="00AE4F23" w:rsidRDefault="00DA5C2F" w:rsidP="00DA5C2F">
            <w:pPr>
              <w:rPr>
                <w:lang w:val="de-DE"/>
              </w:rPr>
            </w:pPr>
            <w:r w:rsidRPr="00AE4F23">
              <w:rPr>
                <w:lang w:val="de-DE" w:eastAsia="pl-PL"/>
              </w:rPr>
              <w:t>PEU_K01</w:t>
            </w:r>
          </w:p>
          <w:p w14:paraId="2B187BA5" w14:textId="77777777" w:rsidR="00DA5C2F" w:rsidRPr="00AE4F23" w:rsidRDefault="00DA5C2F" w:rsidP="00DA5C2F">
            <w:pPr>
              <w:rPr>
                <w:lang w:val="de-DE"/>
              </w:rPr>
            </w:pPr>
            <w:r w:rsidRPr="00AE4F23">
              <w:rPr>
                <w:lang w:val="de-DE" w:eastAsia="pl-PL"/>
              </w:rPr>
              <w:t>PEU_K02</w:t>
            </w:r>
          </w:p>
          <w:p w14:paraId="4E93BF85" w14:textId="77777777" w:rsidR="00DA5C2F" w:rsidRPr="00AE4F23" w:rsidRDefault="00DA5C2F" w:rsidP="00DA5C2F">
            <w:pPr>
              <w:rPr>
                <w:lang w:val="de-DE"/>
              </w:rPr>
            </w:pPr>
            <w:r w:rsidRPr="00AE4F23">
              <w:rPr>
                <w:lang w:val="de-DE" w:eastAsia="pl-PL"/>
              </w:rPr>
              <w:t>PEU_K0</w:t>
            </w:r>
            <w:r w:rsidRPr="00AE4F23">
              <w:rPr>
                <w:lang w:val="de-DE"/>
              </w:rPr>
              <w:t>3</w:t>
            </w:r>
          </w:p>
          <w:p w14:paraId="30FCA6C6" w14:textId="1527398B" w:rsidR="00900F6B" w:rsidRPr="00390B75" w:rsidRDefault="00900F6B" w:rsidP="00DA5C2F">
            <w:pPr>
              <w:rPr>
                <w:sz w:val="22"/>
                <w:szCs w:val="22"/>
              </w:rPr>
            </w:pPr>
            <w:r>
              <w:t>PEU_K</w:t>
            </w:r>
            <w:r w:rsidRPr="00551CD3">
              <w:t>0</w:t>
            </w:r>
            <w:r>
              <w:t>3</w:t>
            </w:r>
          </w:p>
        </w:tc>
        <w:tc>
          <w:tcPr>
            <w:tcW w:w="4648" w:type="dxa"/>
          </w:tcPr>
          <w:p w14:paraId="6796CB00" w14:textId="6D6B0513" w:rsidR="00DA5C2F" w:rsidRPr="00390B75" w:rsidRDefault="00DA5C2F" w:rsidP="00DA5C2F">
            <w:pPr>
              <w:rPr>
                <w:sz w:val="22"/>
                <w:szCs w:val="22"/>
              </w:rPr>
            </w:pPr>
            <w:r w:rsidRPr="00165D4D">
              <w:t>Ocena i informacja zwrotna od rówieśników (</w:t>
            </w:r>
            <w:proofErr w:type="spellStart"/>
            <w:r w:rsidRPr="00165D4D">
              <w:t>peer</w:t>
            </w:r>
            <w:proofErr w:type="spellEnd"/>
            <w:r w:rsidRPr="00165D4D">
              <w:t xml:space="preserve"> to </w:t>
            </w:r>
            <w:proofErr w:type="spellStart"/>
            <w:r w:rsidRPr="00165D4D">
              <w:t>peer</w:t>
            </w:r>
            <w:proofErr w:type="spellEnd"/>
            <w:r w:rsidRPr="00165D4D">
              <w:t>)</w:t>
            </w:r>
          </w:p>
        </w:tc>
      </w:tr>
      <w:tr w:rsidR="00977663" w:rsidRPr="003C7C85" w14:paraId="19F1EDA0" w14:textId="77777777" w:rsidTr="00CF0EBE">
        <w:tc>
          <w:tcPr>
            <w:tcW w:w="9209" w:type="dxa"/>
            <w:gridSpan w:val="3"/>
          </w:tcPr>
          <w:p w14:paraId="208E1084" w14:textId="77777777" w:rsidR="00900F6B" w:rsidRDefault="00DA5C2F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= F1</w:t>
            </w:r>
          </w:p>
          <w:p w14:paraId="34FD7A02" w14:textId="25491154" w:rsidR="00DA5C2F" w:rsidRPr="00900F6B" w:rsidRDefault="006526B2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  <w:r w:rsidR="00DA5C2F" w:rsidRPr="00DA5C2F">
              <w:t>= 40%F4+40%F2+10%F3+10%F</w:t>
            </w:r>
            <w:r w:rsidR="003C7C85">
              <w:t>5</w:t>
            </w:r>
          </w:p>
          <w:p w14:paraId="2D0C3132" w14:textId="77777777" w:rsidR="00900F6B" w:rsidRPr="003C7C85" w:rsidRDefault="00900F6B" w:rsidP="00A12397"/>
          <w:p w14:paraId="629CBBEA" w14:textId="3AE5AD10" w:rsidR="00900F6B" w:rsidRPr="003C7C85" w:rsidRDefault="00900F6B" w:rsidP="00A12397">
            <w:pPr>
              <w:rPr>
                <w:lang w:val="en-US"/>
              </w:rPr>
            </w:pPr>
            <w:r w:rsidRPr="003C7C85">
              <w:rPr>
                <w:lang w:val="en-US"/>
              </w:rPr>
              <w:t>P=(F1+(</w:t>
            </w:r>
            <w:r w:rsidR="003C7C85" w:rsidRPr="003C7C85">
              <w:rPr>
                <w:lang w:val="en-US"/>
              </w:rPr>
              <w:t>40%F4+40%F2+10%F3+10%F5</w:t>
            </w:r>
            <w:r w:rsidR="003C7C85">
              <w:rPr>
                <w:lang w:val="en-US"/>
              </w:rPr>
              <w:t>)/</w:t>
            </w:r>
            <w:r w:rsidR="003C7C85" w:rsidRPr="003C7C85">
              <w:rPr>
                <w:lang w:val="en-US"/>
              </w:rPr>
              <w:t>2</w:t>
            </w:r>
          </w:p>
          <w:p w14:paraId="40B5CFCE" w14:textId="47C81A10" w:rsidR="00900F6B" w:rsidRPr="003C7C85" w:rsidRDefault="00900F6B" w:rsidP="00A12397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7135DA28" w14:textId="77777777" w:rsidR="00067B47" w:rsidRPr="003C7C85" w:rsidRDefault="00067B47">
      <w:pPr>
        <w:rPr>
          <w:sz w:val="12"/>
          <w:szCs w:val="12"/>
          <w:lang w:val="en-US"/>
        </w:rPr>
      </w:pPr>
    </w:p>
    <w:p w14:paraId="39FF11DD" w14:textId="77777777" w:rsidR="009A33BF" w:rsidRPr="003C7C85" w:rsidRDefault="009A33BF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5211166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D235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AE4F23" w14:paraId="5C46A7FE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5659F" w14:textId="77777777" w:rsidR="002B5912" w:rsidRPr="00AE4F23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1438705D" w14:textId="77777777" w:rsidR="002B5912" w:rsidRPr="00AE4F23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E4F23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427B393" w14:textId="415CC047" w:rsidR="00DA5C2F" w:rsidRPr="00AE4F23" w:rsidRDefault="00DA5C2F" w:rsidP="00DA5C2F">
            <w:pPr>
              <w:ind w:left="560" w:hanging="560"/>
              <w:rPr>
                <w:sz w:val="18"/>
                <w:lang w:eastAsia="pl-PL"/>
              </w:rPr>
            </w:pPr>
          </w:p>
          <w:p w14:paraId="1220E865" w14:textId="38344542" w:rsidR="00DA5C2F" w:rsidRPr="00AE4F23" w:rsidRDefault="00DA5C2F" w:rsidP="00DA5C2F">
            <w:pPr>
              <w:ind w:left="560" w:hanging="560"/>
              <w:rPr>
                <w:sz w:val="18"/>
                <w:lang w:val="en-GB"/>
              </w:rPr>
            </w:pPr>
            <w:r w:rsidRPr="003851EE">
              <w:rPr>
                <w:sz w:val="18"/>
                <w:lang w:eastAsia="pl-PL"/>
              </w:rPr>
              <w:t>[</w:t>
            </w:r>
            <w:r w:rsidR="003C7C85">
              <w:rPr>
                <w:sz w:val="18"/>
                <w:lang w:eastAsia="pl-PL"/>
              </w:rPr>
              <w:t>1</w:t>
            </w:r>
            <w:r w:rsidRPr="003851EE">
              <w:rPr>
                <w:sz w:val="18"/>
                <w:lang w:eastAsia="pl-PL"/>
              </w:rPr>
              <w:t xml:space="preserve">] </w:t>
            </w:r>
            <w:proofErr w:type="spellStart"/>
            <w:r w:rsidRPr="003851EE">
              <w:rPr>
                <w:sz w:val="18"/>
              </w:rPr>
              <w:t>Leoński</w:t>
            </w:r>
            <w:proofErr w:type="spellEnd"/>
            <w:r w:rsidRPr="003851EE">
              <w:rPr>
                <w:sz w:val="18"/>
              </w:rPr>
              <w:t xml:space="preserve"> W., Pluta A., Wieczorek-Szymańska A., Zarządzanie różnorodnością w organizacji. </w:t>
            </w:r>
            <w:r w:rsidRPr="00AE4F23">
              <w:rPr>
                <w:sz w:val="18"/>
                <w:lang w:val="en-GB"/>
              </w:rPr>
              <w:t xml:space="preserve">Wyd. </w:t>
            </w:r>
            <w:proofErr w:type="spellStart"/>
            <w:r w:rsidRPr="00AE4F23">
              <w:rPr>
                <w:sz w:val="18"/>
                <w:lang w:val="en-GB"/>
              </w:rPr>
              <w:t>CeDeWu</w:t>
            </w:r>
            <w:proofErr w:type="spellEnd"/>
            <w:r w:rsidRPr="00AE4F23">
              <w:rPr>
                <w:sz w:val="18"/>
                <w:lang w:val="en-GB"/>
              </w:rPr>
              <w:t>, Warszawa 2020.</w:t>
            </w:r>
          </w:p>
          <w:p w14:paraId="4851BBC9" w14:textId="3606DE6D" w:rsidR="003C7C85" w:rsidRPr="003C7C85" w:rsidRDefault="003C7C85" w:rsidP="00DA5C2F">
            <w:pPr>
              <w:ind w:left="560" w:hanging="560"/>
              <w:rPr>
                <w:lang w:val="en-US" w:eastAsia="pl-PL"/>
              </w:rPr>
            </w:pPr>
            <w:r w:rsidRPr="003C7C85">
              <w:rPr>
                <w:sz w:val="18"/>
                <w:lang w:val="en-US"/>
              </w:rPr>
              <w:t xml:space="preserve">[2] </w:t>
            </w:r>
            <w:r w:rsidRPr="003851EE">
              <w:rPr>
                <w:sz w:val="18"/>
                <w:lang w:val="en-US"/>
              </w:rPr>
              <w:t>The six signature traits</w:t>
            </w:r>
            <w:r>
              <w:rPr>
                <w:sz w:val="18"/>
                <w:lang w:val="en-US"/>
              </w:rPr>
              <w:t xml:space="preserve"> </w:t>
            </w:r>
            <w:r w:rsidRPr="003851EE">
              <w:rPr>
                <w:sz w:val="18"/>
                <w:lang w:val="en-US"/>
              </w:rPr>
              <w:t>of inclusive leadership</w:t>
            </w:r>
            <w:r>
              <w:rPr>
                <w:sz w:val="18"/>
                <w:lang w:val="en-US"/>
              </w:rPr>
              <w:t xml:space="preserve"> </w:t>
            </w:r>
            <w:r w:rsidRPr="003851EE">
              <w:rPr>
                <w:sz w:val="18"/>
                <w:lang w:val="en-US"/>
              </w:rPr>
              <w:t>Thriving in a diverse new world</w:t>
            </w:r>
            <w:r>
              <w:rPr>
                <w:sz w:val="18"/>
                <w:lang w:val="en-US"/>
              </w:rPr>
              <w:t>, Deloitte, 2016</w:t>
            </w:r>
          </w:p>
          <w:p w14:paraId="685CA965" w14:textId="302767F3" w:rsidR="006F01A6" w:rsidRPr="003C7C85" w:rsidRDefault="006F01A6">
            <w:pPr>
              <w:rPr>
                <w:lang w:val="en-US" w:eastAsia="pl-PL"/>
              </w:rPr>
            </w:pPr>
          </w:p>
          <w:p w14:paraId="45DB6634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87347E2" w14:textId="77777777" w:rsidR="00DA5C2F" w:rsidRPr="00DA5C2F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</w:rPr>
            </w:pPr>
            <w:r w:rsidRPr="00DA5C2F">
              <w:rPr>
                <w:sz w:val="18"/>
              </w:rPr>
              <w:t>Blanchard K., Przywództwo wyższego stopnia, PWN, 2021</w:t>
            </w:r>
          </w:p>
          <w:p w14:paraId="2999A928" w14:textId="77777777" w:rsidR="00DA5C2F" w:rsidRPr="003851EE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  <w:lang w:val="en-US"/>
              </w:rPr>
            </w:pPr>
            <w:r w:rsidRPr="00DA5C2F">
              <w:rPr>
                <w:sz w:val="18"/>
              </w:rPr>
              <w:t xml:space="preserve">Warwas I. (red.) Oblicza zarządzania różnorodnością w Polsce, Wyd. </w:t>
            </w:r>
            <w:proofErr w:type="spellStart"/>
            <w:r w:rsidRPr="003851EE">
              <w:rPr>
                <w:sz w:val="18"/>
                <w:lang w:val="en-US"/>
              </w:rPr>
              <w:t>Nieoczywiste</w:t>
            </w:r>
            <w:proofErr w:type="spellEnd"/>
            <w:r w:rsidRPr="003851EE">
              <w:rPr>
                <w:sz w:val="18"/>
                <w:lang w:val="en-US"/>
              </w:rPr>
              <w:t>, 2019.</w:t>
            </w:r>
          </w:p>
          <w:p w14:paraId="06FB2745" w14:textId="77777777" w:rsidR="00DA5C2F" w:rsidRPr="003851EE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  <w:lang w:val="en-US"/>
              </w:rPr>
            </w:pPr>
            <w:proofErr w:type="spellStart"/>
            <w:r w:rsidRPr="003851EE">
              <w:rPr>
                <w:sz w:val="18"/>
                <w:lang w:val="en-US"/>
              </w:rPr>
              <w:t>Wziątek-Staśko</w:t>
            </w:r>
            <w:proofErr w:type="spellEnd"/>
            <w:r w:rsidRPr="003851EE">
              <w:rPr>
                <w:sz w:val="18"/>
                <w:lang w:val="en-US"/>
              </w:rPr>
              <w:t xml:space="preserve">, A. Diversity Management. </w:t>
            </w:r>
            <w:r w:rsidRPr="00DA5C2F">
              <w:rPr>
                <w:sz w:val="18"/>
              </w:rPr>
              <w:t xml:space="preserve">Narzędzie skutecznego motywowania pracowników. </w:t>
            </w:r>
            <w:proofErr w:type="spellStart"/>
            <w:r w:rsidRPr="00DA5C2F">
              <w:rPr>
                <w:sz w:val="18"/>
              </w:rPr>
              <w:t>Difin</w:t>
            </w:r>
            <w:proofErr w:type="spellEnd"/>
            <w:r w:rsidRPr="00DA5C2F">
              <w:rPr>
                <w:sz w:val="18"/>
              </w:rPr>
              <w:t xml:space="preserve">, Warszawa 2012.Gross-Gołacka E., Zarządzanie różnorodnością. </w:t>
            </w:r>
            <w:r w:rsidRPr="003851EE">
              <w:rPr>
                <w:sz w:val="18"/>
                <w:lang w:val="en-US"/>
              </w:rPr>
              <w:t xml:space="preserve">W </w:t>
            </w:r>
            <w:proofErr w:type="spellStart"/>
            <w:r w:rsidRPr="003851EE">
              <w:rPr>
                <w:sz w:val="18"/>
                <w:lang w:val="en-US"/>
              </w:rPr>
              <w:t>kierunku</w:t>
            </w:r>
            <w:proofErr w:type="spellEnd"/>
            <w:r w:rsidRPr="003851EE">
              <w:rPr>
                <w:sz w:val="18"/>
                <w:lang w:val="en-US"/>
              </w:rPr>
              <w:t xml:space="preserve"> </w:t>
            </w:r>
            <w:proofErr w:type="spellStart"/>
            <w:r w:rsidRPr="003851EE">
              <w:rPr>
                <w:sz w:val="18"/>
                <w:lang w:val="en-US"/>
              </w:rPr>
              <w:t>zróżnicowanych</w:t>
            </w:r>
            <w:proofErr w:type="spellEnd"/>
            <w:r w:rsidRPr="003851EE">
              <w:rPr>
                <w:sz w:val="18"/>
                <w:lang w:val="en-US"/>
              </w:rPr>
              <w:t xml:space="preserve"> </w:t>
            </w:r>
            <w:proofErr w:type="spellStart"/>
            <w:r w:rsidRPr="003851EE">
              <w:rPr>
                <w:sz w:val="18"/>
                <w:lang w:val="en-US"/>
              </w:rPr>
              <w:t>zasobów</w:t>
            </w:r>
            <w:proofErr w:type="spellEnd"/>
            <w:r w:rsidRPr="003851EE">
              <w:rPr>
                <w:sz w:val="18"/>
                <w:lang w:val="en-US"/>
              </w:rPr>
              <w:t xml:space="preserve"> </w:t>
            </w:r>
            <w:proofErr w:type="spellStart"/>
            <w:r w:rsidRPr="003851EE">
              <w:rPr>
                <w:sz w:val="18"/>
                <w:lang w:val="en-US"/>
              </w:rPr>
              <w:t>ludzkich</w:t>
            </w:r>
            <w:proofErr w:type="spellEnd"/>
            <w:r w:rsidRPr="003851EE">
              <w:rPr>
                <w:sz w:val="18"/>
                <w:lang w:val="en-US"/>
              </w:rPr>
              <w:t xml:space="preserve"> w </w:t>
            </w:r>
            <w:proofErr w:type="spellStart"/>
            <w:r w:rsidRPr="003851EE">
              <w:rPr>
                <w:sz w:val="18"/>
                <w:lang w:val="en-US"/>
              </w:rPr>
              <w:t>organizacji</w:t>
            </w:r>
            <w:proofErr w:type="spellEnd"/>
            <w:r w:rsidRPr="003851EE">
              <w:rPr>
                <w:sz w:val="18"/>
                <w:lang w:val="en-US"/>
              </w:rPr>
              <w:t xml:space="preserve">, </w:t>
            </w:r>
            <w:proofErr w:type="spellStart"/>
            <w:r w:rsidRPr="003851EE">
              <w:rPr>
                <w:sz w:val="18"/>
                <w:lang w:val="en-US"/>
              </w:rPr>
              <w:t>Difin</w:t>
            </w:r>
            <w:proofErr w:type="spellEnd"/>
            <w:r w:rsidRPr="003851EE">
              <w:rPr>
                <w:sz w:val="18"/>
                <w:lang w:val="en-US"/>
              </w:rPr>
              <w:t>, Warszawa 2018</w:t>
            </w:r>
          </w:p>
          <w:p w14:paraId="6C1E3D55" w14:textId="77777777" w:rsidR="00DA5C2F" w:rsidRPr="003851EE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  <w:lang w:val="en-US"/>
              </w:rPr>
            </w:pPr>
            <w:proofErr w:type="spellStart"/>
            <w:r w:rsidRPr="00DA5C2F">
              <w:rPr>
                <w:sz w:val="18"/>
              </w:rPr>
              <w:t>Jeruszka</w:t>
            </w:r>
            <w:proofErr w:type="spellEnd"/>
            <w:r w:rsidRPr="00DA5C2F">
              <w:rPr>
                <w:sz w:val="18"/>
              </w:rPr>
              <w:t xml:space="preserve"> U., Wolan-Nowakowska M., Zarządzanie różnorodnością w organizacji. </w:t>
            </w:r>
            <w:proofErr w:type="spellStart"/>
            <w:r w:rsidRPr="003851EE">
              <w:rPr>
                <w:sz w:val="18"/>
                <w:lang w:val="en-US"/>
              </w:rPr>
              <w:t>Aspekty</w:t>
            </w:r>
            <w:proofErr w:type="spellEnd"/>
            <w:r w:rsidRPr="003851EE">
              <w:rPr>
                <w:sz w:val="18"/>
                <w:lang w:val="en-US"/>
              </w:rPr>
              <w:t xml:space="preserve"> </w:t>
            </w:r>
            <w:proofErr w:type="spellStart"/>
            <w:r w:rsidRPr="003851EE">
              <w:rPr>
                <w:sz w:val="18"/>
                <w:lang w:val="en-US"/>
              </w:rPr>
              <w:t>psychopedagogiczne</w:t>
            </w:r>
            <w:proofErr w:type="spellEnd"/>
            <w:r w:rsidRPr="003851EE">
              <w:rPr>
                <w:sz w:val="18"/>
                <w:lang w:val="en-US"/>
              </w:rPr>
              <w:t xml:space="preserve">. </w:t>
            </w:r>
            <w:proofErr w:type="spellStart"/>
            <w:r w:rsidRPr="003851EE">
              <w:rPr>
                <w:sz w:val="18"/>
                <w:lang w:val="en-US"/>
              </w:rPr>
              <w:t>Difin</w:t>
            </w:r>
            <w:proofErr w:type="spellEnd"/>
            <w:r w:rsidRPr="003851EE">
              <w:rPr>
                <w:sz w:val="18"/>
                <w:lang w:val="en-US"/>
              </w:rPr>
              <w:t>, Warszawa 2020.</w:t>
            </w:r>
          </w:p>
          <w:p w14:paraId="5F23D9B7" w14:textId="77777777" w:rsidR="00DA5C2F" w:rsidRPr="00DA5C2F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</w:rPr>
            </w:pPr>
            <w:r w:rsidRPr="00DA5C2F">
              <w:rPr>
                <w:sz w:val="18"/>
              </w:rPr>
              <w:t>Przytuła S. (red.), Zarządzanie różnorodnością pracowników. Perspektywa globalnej mobilności i migracji, PWN, Warszawa 2019</w:t>
            </w:r>
          </w:p>
          <w:p w14:paraId="03F2A95E" w14:textId="77777777" w:rsidR="00DA5C2F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  <w:lang w:val="en-US"/>
              </w:rPr>
            </w:pPr>
            <w:r w:rsidRPr="003851EE">
              <w:rPr>
                <w:sz w:val="18"/>
                <w:lang w:val="en-US"/>
              </w:rPr>
              <w:t>Brown, J.,  How to Be an Inclusive Leader, Second Edition: Your Role in Creating Cultures of Belonging Where Everyone Can Thrive, Berrett-Koehler Publishers, 2022</w:t>
            </w:r>
          </w:p>
          <w:p w14:paraId="2F86AA79" w14:textId="475ADD90" w:rsidR="002B5912" w:rsidRPr="00DA5C2F" w:rsidRDefault="00DA5C2F" w:rsidP="00DA5C2F">
            <w:pPr>
              <w:pStyle w:val="Akapitzlist"/>
              <w:numPr>
                <w:ilvl w:val="0"/>
                <w:numId w:val="17"/>
              </w:numPr>
              <w:contextualSpacing/>
              <w:rPr>
                <w:sz w:val="18"/>
                <w:lang w:val="en-US"/>
              </w:rPr>
            </w:pPr>
            <w:r w:rsidRPr="00DA5C2F">
              <w:rPr>
                <w:sz w:val="18"/>
                <w:lang w:val="en-US"/>
              </w:rPr>
              <w:t>Ferdman B., Prime, J, Riggio, R., (ed.) Inclusive Leadership: Transforming Diverse Lives, Workplaces, and Societies, Routledge, 2020</w:t>
            </w:r>
          </w:p>
        </w:tc>
      </w:tr>
      <w:tr w:rsidR="009A3831" w14:paraId="40A8CFD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7926B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31D85DE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B2595" w14:textId="2F864614" w:rsidR="009A3831" w:rsidRPr="00813723" w:rsidRDefault="00DA5C2F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Jolanta Maj, jolanta.maj@pwr.edu.pl</w:t>
            </w:r>
          </w:p>
        </w:tc>
      </w:tr>
    </w:tbl>
    <w:p w14:paraId="3EA56D17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5695" w14:textId="77777777" w:rsidR="00832905" w:rsidRDefault="00832905">
      <w:r>
        <w:separator/>
      </w:r>
    </w:p>
  </w:endnote>
  <w:endnote w:type="continuationSeparator" w:id="0">
    <w:p w14:paraId="5BF933DA" w14:textId="77777777" w:rsidR="00832905" w:rsidRDefault="0083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BD29" w14:textId="77777777" w:rsidR="001F7F63" w:rsidRDefault="001F7F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A1AC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62EB" w14:textId="77777777" w:rsidR="001F7F63" w:rsidRDefault="001F7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B7554" w14:textId="77777777" w:rsidR="00832905" w:rsidRDefault="00832905">
      <w:r>
        <w:separator/>
      </w:r>
    </w:p>
  </w:footnote>
  <w:footnote w:type="continuationSeparator" w:id="0">
    <w:p w14:paraId="0B3AA58A" w14:textId="77777777" w:rsidR="00832905" w:rsidRDefault="0083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70A3" w14:textId="77777777" w:rsidR="001F7F63" w:rsidRDefault="001F7F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39E1" w14:textId="77777777" w:rsidR="001F7F63" w:rsidRDefault="001F7F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D8B8B" w14:textId="77777777" w:rsidR="001F7F63" w:rsidRDefault="001F7F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546B1"/>
    <w:multiLevelType w:val="hybridMultilevel"/>
    <w:tmpl w:val="6CC8D606"/>
    <w:lvl w:ilvl="0" w:tplc="44A615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306BF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F7F63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C7C85"/>
    <w:rsid w:val="003F183E"/>
    <w:rsid w:val="003F5F77"/>
    <w:rsid w:val="00407B87"/>
    <w:rsid w:val="00434D81"/>
    <w:rsid w:val="00440E29"/>
    <w:rsid w:val="00445A01"/>
    <w:rsid w:val="00456EE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526B2"/>
    <w:rsid w:val="00663BA2"/>
    <w:rsid w:val="0068499A"/>
    <w:rsid w:val="006858A7"/>
    <w:rsid w:val="006B0D90"/>
    <w:rsid w:val="006B2173"/>
    <w:rsid w:val="006C64BB"/>
    <w:rsid w:val="006D0380"/>
    <w:rsid w:val="006D1E3D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32905"/>
    <w:rsid w:val="0085533D"/>
    <w:rsid w:val="008730C1"/>
    <w:rsid w:val="00874AAA"/>
    <w:rsid w:val="00875BE6"/>
    <w:rsid w:val="008A0AE7"/>
    <w:rsid w:val="008B3399"/>
    <w:rsid w:val="008C3907"/>
    <w:rsid w:val="008C4D57"/>
    <w:rsid w:val="008E4B6E"/>
    <w:rsid w:val="008F1AD2"/>
    <w:rsid w:val="008F5F86"/>
    <w:rsid w:val="00900F6B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229F0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AE4F23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A3C01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66275"/>
    <w:rsid w:val="00C674BB"/>
    <w:rsid w:val="00C84573"/>
    <w:rsid w:val="00C87AD1"/>
    <w:rsid w:val="00CA5C4D"/>
    <w:rsid w:val="00CB759A"/>
    <w:rsid w:val="00CC204D"/>
    <w:rsid w:val="00CC6A10"/>
    <w:rsid w:val="00CE0349"/>
    <w:rsid w:val="00CF0EBE"/>
    <w:rsid w:val="00D03241"/>
    <w:rsid w:val="00D10320"/>
    <w:rsid w:val="00D20755"/>
    <w:rsid w:val="00D332B9"/>
    <w:rsid w:val="00D376AB"/>
    <w:rsid w:val="00D552A5"/>
    <w:rsid w:val="00D76C38"/>
    <w:rsid w:val="00D81453"/>
    <w:rsid w:val="00DA2E73"/>
    <w:rsid w:val="00DA525E"/>
    <w:rsid w:val="00DA5C2F"/>
    <w:rsid w:val="00DB58D8"/>
    <w:rsid w:val="00DB7C62"/>
    <w:rsid w:val="00DC16A5"/>
    <w:rsid w:val="00DC5082"/>
    <w:rsid w:val="00E022A7"/>
    <w:rsid w:val="00E051BD"/>
    <w:rsid w:val="00E1094A"/>
    <w:rsid w:val="00E126D7"/>
    <w:rsid w:val="00E40C64"/>
    <w:rsid w:val="00E4235B"/>
    <w:rsid w:val="00E52DD3"/>
    <w:rsid w:val="00E5380C"/>
    <w:rsid w:val="00E53CC2"/>
    <w:rsid w:val="00E646A1"/>
    <w:rsid w:val="00E76872"/>
    <w:rsid w:val="00EA406A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0012"/>
    <w:rsid w:val="00FC3901"/>
    <w:rsid w:val="00FD1F49"/>
    <w:rsid w:val="00FF0BC9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44C4122B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8E4B6E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2526CBB3ADFB48AC9E4E35475650A0" ma:contentTypeVersion="0" ma:contentTypeDescription="Utwórz nowy dokument." ma:contentTypeScope="" ma:versionID="b66392e3aa5abf9060e6f2e7ebb77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0a096fdcd835eace904039899b3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753C0D-8CF3-4CEE-9421-66D2D3A92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4BB0B-3924-44A2-82C0-8275826F8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6D8B22-FA0D-4914-B5B9-68876815DC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F6A40-2F29-42D1-8A7C-6FA80871FC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17</cp:revision>
  <cp:lastPrinted>2023-03-06T07:27:00Z</cp:lastPrinted>
  <dcterms:created xsi:type="dcterms:W3CDTF">2023-03-02T16:40:00Z</dcterms:created>
  <dcterms:modified xsi:type="dcterms:W3CDTF">2023-03-06T07:28:00Z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0x010100F82526CBB3ADFB48AC9E4E35475650A0</vt:lpwstr>
  </property>
</Properties>
</file>